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E92766" w:rsidP="00F572DC">
            <w:pPr>
              <w:jc w:val="center"/>
              <w:rPr>
                <w:iCs/>
                <w:noProof/>
              </w:rPr>
            </w:pPr>
            <w:r>
              <w:rPr>
                <w:iCs/>
                <w:noProof/>
              </w:rPr>
              <w:t>10</w:t>
            </w:r>
          </w:p>
        </w:tc>
        <w:tc>
          <w:tcPr>
            <w:tcW w:w="3671" w:type="dxa"/>
            <w:vAlign w:val="center"/>
          </w:tcPr>
          <w:p w:rsidR="00F572DC" w:rsidRPr="006728C9" w:rsidRDefault="00E92766" w:rsidP="00F572DC">
            <w:pPr>
              <w:rPr>
                <w:iCs/>
                <w:noProof/>
              </w:rPr>
            </w:pPr>
            <w:r w:rsidRPr="006728C9">
              <w:rPr>
                <w:iCs/>
                <w:noProof/>
              </w:rPr>
              <w:t xml:space="preserve">Electricité </w:t>
            </w:r>
            <w:r>
              <w:rPr>
                <w:iCs/>
                <w:noProof/>
              </w:rPr>
              <w:t xml:space="preserve">avec </w:t>
            </w:r>
            <w:r w:rsidRPr="006728C9">
              <w:rPr>
                <w:iCs/>
                <w:noProof/>
              </w:rPr>
              <w:t>amiante</w:t>
            </w:r>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115F93">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10</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115F93">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115F93">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115F93">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115F93">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115F9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115F93"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115F93"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115F93"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115F93"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115F93" w:rsidRPr="00883F77" w:rsidTr="00115F93">
        <w:tc>
          <w:tcPr>
            <w:tcW w:w="1276" w:type="dxa"/>
            <w:tcBorders>
              <w:bottom w:val="single" w:sz="4" w:space="0" w:color="auto"/>
            </w:tcBorders>
            <w:vAlign w:val="center"/>
          </w:tcPr>
          <w:p w:rsidR="00115F93" w:rsidRPr="00883F77" w:rsidRDefault="00115F93" w:rsidP="009F0941">
            <w:pPr>
              <w:jc w:val="center"/>
              <w:rPr>
                <w:b/>
                <w:iCs/>
                <w:noProof/>
              </w:rPr>
            </w:pPr>
            <w:r w:rsidRPr="00883F77">
              <w:rPr>
                <w:b/>
                <w:iCs/>
                <w:noProof/>
              </w:rPr>
              <w:t>N° Lot</w:t>
            </w:r>
          </w:p>
        </w:tc>
        <w:tc>
          <w:tcPr>
            <w:tcW w:w="2268" w:type="dxa"/>
            <w:tcBorders>
              <w:bottom w:val="single" w:sz="4" w:space="0" w:color="auto"/>
            </w:tcBorders>
            <w:vAlign w:val="center"/>
          </w:tcPr>
          <w:p w:rsidR="00115F93" w:rsidRPr="00883F77" w:rsidRDefault="00115F93" w:rsidP="009F0941">
            <w:pPr>
              <w:jc w:val="center"/>
              <w:rPr>
                <w:b/>
                <w:iCs/>
                <w:noProof/>
              </w:rPr>
            </w:pPr>
            <w:r w:rsidRPr="00883F77">
              <w:rPr>
                <w:b/>
                <w:iCs/>
                <w:noProof/>
              </w:rPr>
              <w:t>Montant maximum HT/an</w:t>
            </w:r>
          </w:p>
        </w:tc>
      </w:tr>
      <w:tr w:rsidR="00115F93" w:rsidRPr="00883F77" w:rsidTr="00115F93">
        <w:tc>
          <w:tcPr>
            <w:tcW w:w="1276" w:type="dxa"/>
            <w:tcBorders>
              <w:top w:val="single" w:sz="4" w:space="0" w:color="auto"/>
              <w:bottom w:val="single" w:sz="4" w:space="0" w:color="auto"/>
            </w:tcBorders>
          </w:tcPr>
          <w:p w:rsidR="00115F93" w:rsidRPr="00883F77" w:rsidRDefault="00115F93" w:rsidP="009F0941">
            <w:pPr>
              <w:jc w:val="center"/>
              <w:rPr>
                <w:iCs/>
                <w:noProof/>
              </w:rPr>
            </w:pPr>
            <w:r w:rsidRPr="00883F77">
              <w:rPr>
                <w:iCs/>
                <w:noProof/>
              </w:rPr>
              <w:t>10</w:t>
            </w:r>
          </w:p>
        </w:tc>
        <w:tc>
          <w:tcPr>
            <w:tcW w:w="2268" w:type="dxa"/>
            <w:tcBorders>
              <w:top w:val="single" w:sz="4" w:space="0" w:color="auto"/>
              <w:left w:val="single" w:sz="4" w:space="0" w:color="auto"/>
              <w:bottom w:val="single" w:sz="4" w:space="0" w:color="auto"/>
            </w:tcBorders>
          </w:tcPr>
          <w:p w:rsidR="00115F93" w:rsidRPr="00883F77" w:rsidRDefault="00115F93" w:rsidP="009F0941">
            <w:pPr>
              <w:jc w:val="center"/>
              <w:rPr>
                <w:iCs/>
                <w:noProof/>
              </w:rPr>
            </w:pPr>
            <w:r>
              <w:rPr>
                <w:iCs/>
                <w:noProof/>
              </w:rPr>
              <w:t>290 000 €</w:t>
            </w:r>
          </w:p>
        </w:tc>
      </w:tr>
    </w:tbl>
    <w:p w:rsidR="009F38CD" w:rsidRPr="00A33942" w:rsidRDefault="009F38CD"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3" w:name="CaseACocher111"/>
      <w:r>
        <w:rPr>
          <w:rFonts w:ascii="Arial" w:hAnsi="Arial" w:cs="Arial"/>
          <w:lang w:eastAsia="fr-FR"/>
        </w:rPr>
        <w:instrText xml:space="preserve"> FORMCHECKBOX </w:instrText>
      </w:r>
      <w:r w:rsidR="00115F93">
        <w:rPr>
          <w:rFonts w:ascii="Arial" w:hAnsi="Arial" w:cs="Arial"/>
          <w:lang w:eastAsia="fr-FR"/>
        </w:rPr>
      </w:r>
      <w:r w:rsidR="00115F93">
        <w:rPr>
          <w:rFonts w:ascii="Arial" w:hAnsi="Arial" w:cs="Arial"/>
          <w:lang w:eastAsia="fr-FR"/>
        </w:rPr>
        <w:fldChar w:fldCharType="separate"/>
      </w:r>
      <w:r>
        <w:rPr>
          <w:rFonts w:ascii="Arial" w:hAnsi="Arial" w:cs="Arial"/>
          <w:lang w:eastAsia="fr-FR"/>
        </w:rPr>
        <w:fldChar w:fldCharType="end"/>
      </w:r>
      <w:bookmarkEnd w:id="3"/>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115F93">
        <w:rPr>
          <w:rFonts w:ascii="Arial" w:hAnsi="Arial" w:cs="Arial"/>
          <w:lang w:eastAsia="fr-FR"/>
        </w:rPr>
      </w:r>
      <w:r w:rsidR="00115F93">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bookmarkStart w:id="4" w:name="_GoBack"/>
      <w:bookmarkEnd w:id="4"/>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115F93">
        <w:rPr>
          <w:rFonts w:ascii="Arial" w:hAnsi="Arial" w:cs="Arial"/>
          <w:lang w:eastAsia="fr-FR"/>
        </w:rPr>
      </w:r>
      <w:r w:rsidR="00115F93">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115F93">
        <w:rPr>
          <w:rFonts w:ascii="Arial" w:hAnsi="Arial" w:cs="Arial"/>
          <w:lang w:eastAsia="fr-FR"/>
        </w:rPr>
      </w:r>
      <w:r w:rsidR="00115F93">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115F93">
        <w:rPr>
          <w:rFonts w:ascii="Arial" w:hAnsi="Arial" w:cs="Arial"/>
          <w:lang w:eastAsia="fr-FR"/>
        </w:rPr>
      </w:r>
      <w:r w:rsidR="00115F93">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115F93">
        <w:rPr>
          <w:rFonts w:ascii="Arial" w:hAnsi="Arial" w:cs="Arial"/>
          <w:lang w:eastAsia="fr-FR"/>
        </w:rPr>
      </w:r>
      <w:r w:rsidR="00115F93">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115F93">
        <w:rPr>
          <w:rFonts w:ascii="Arial" w:hAnsi="Arial" w:cs="Arial"/>
          <w:lang w:eastAsia="fr-FR"/>
        </w:rPr>
      </w:r>
      <w:r w:rsidR="00115F93">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10</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15F93"/>
    <w:rsid w:val="00142251"/>
    <w:rsid w:val="0015164B"/>
    <w:rsid w:val="00157FB5"/>
    <w:rsid w:val="00160FD5"/>
    <w:rsid w:val="00166B56"/>
    <w:rsid w:val="00167C4F"/>
    <w:rsid w:val="00174505"/>
    <w:rsid w:val="00175EFE"/>
    <w:rsid w:val="00180BFF"/>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1AD4"/>
    <w:rsid w:val="00BD6836"/>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9276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oNotEmbedSmartTags/>
  <w:decimalSymbol w:val=","/>
  <w:listSeparator w:val=";"/>
  <w14:docId w14:val="2E250798"/>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CE830-C4C7-4350-AC57-15ADD020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80</TotalTime>
  <Pages>6</Pages>
  <Words>2458</Words>
  <Characters>13521</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15948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94</cp:revision>
  <cp:lastPrinted>2024-10-03T11:07:00Z</cp:lastPrinted>
  <dcterms:created xsi:type="dcterms:W3CDTF">2022-10-12T06:50:00Z</dcterms:created>
  <dcterms:modified xsi:type="dcterms:W3CDTF">2026-07-03T13:45:00Z</dcterms:modified>
</cp:coreProperties>
</file>